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976D614" w14:textId="4E1EFE87" w:rsidR="00BF6A86" w:rsidRPr="00BF6A86" w:rsidRDefault="00BF6A86" w:rsidP="00BF6A8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postępowania: </w:t>
      </w:r>
      <w:r w:rsidR="009444C3" w:rsidRPr="009444C3">
        <w:rPr>
          <w:rFonts w:ascii="Arial" w:eastAsia="Arial" w:hAnsi="Arial" w:cs="Arial"/>
          <w:b/>
          <w:sz w:val="22"/>
          <w:szCs w:val="22"/>
        </w:rPr>
        <w:t>0444/IZ09GM/01146/01308/26/P</w:t>
      </w:r>
    </w:p>
    <w:p w14:paraId="20C0988C" w14:textId="3BE2C0F7" w:rsidR="00751561" w:rsidRDefault="00BF6A86" w:rsidP="00BF6A8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sprawy: </w:t>
      </w:r>
      <w:r w:rsidR="000476D8" w:rsidRPr="000476D8">
        <w:rPr>
          <w:rFonts w:ascii="Arial" w:eastAsia="Arial" w:hAnsi="Arial" w:cs="Arial"/>
          <w:b/>
          <w:sz w:val="22"/>
          <w:szCs w:val="22"/>
        </w:rPr>
        <w:t>PZ.294.2245.2026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5377AEFA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E838DF" w:rsidRPr="00E838DF">
        <w:rPr>
          <w:rFonts w:ascii="Arial" w:hAnsi="Arial" w:cs="Arial"/>
          <w:b/>
          <w:bCs/>
          <w:sz w:val="28"/>
          <w:szCs w:val="28"/>
        </w:rPr>
        <w:t xml:space="preserve">Wymiana wyeksploatowanych sygnalizatorów świetlnych wraz </w:t>
      </w:r>
      <w:r w:rsidR="00FD4A34">
        <w:rPr>
          <w:rFonts w:ascii="Arial" w:hAnsi="Arial" w:cs="Arial"/>
          <w:b/>
          <w:bCs/>
          <w:sz w:val="28"/>
          <w:szCs w:val="28"/>
        </w:rPr>
        <w:br/>
      </w:r>
      <w:r w:rsidR="00E838DF" w:rsidRPr="00E838DF">
        <w:rPr>
          <w:rFonts w:ascii="Arial" w:hAnsi="Arial" w:cs="Arial"/>
          <w:b/>
          <w:bCs/>
          <w:sz w:val="28"/>
          <w:szCs w:val="28"/>
        </w:rPr>
        <w:t>z podstawami oraz okablowaniem na linii kolejowej nr 181 - Sekcja Eksploatacji Herby Nowe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5446761A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</w:t>
      </w:r>
      <w:r w:rsidR="00E838DF">
        <w:rPr>
          <w:rFonts w:ascii="Arial" w:hAnsi="Arial" w:cs="Arial"/>
          <w:b/>
          <w:bCs/>
        </w:rPr>
        <w:t>kwiecień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73E9E3C0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41BCD2A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2470F8E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0C2BA43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46E7E18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2E90CAD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49AC896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3463628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6B0346C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1B491547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787D5CC8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26AB156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6D7D6AA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22E9C65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7F68DF5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365C0CE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0E58C1C3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799F901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80EC7">
              <w:rPr>
                <w:rFonts w:ascii="Arial" w:hAnsi="Arial" w:cs="Arial"/>
                <w:noProof/>
                <w:webHidden/>
                <w:sz w:val="22"/>
                <w:szCs w:val="22"/>
              </w:rPr>
              <w:t>21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2F57DA52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stanowi </w:t>
      </w:r>
      <w:r w:rsidR="005C77A2">
        <w:rPr>
          <w:rFonts w:ascii="Arial" w:hAnsi="Arial" w:cs="Arial"/>
          <w:sz w:val="22"/>
          <w:szCs w:val="22"/>
        </w:rPr>
        <w:t>w</w:t>
      </w:r>
      <w:r w:rsidR="005C77A2" w:rsidRPr="005C77A2">
        <w:rPr>
          <w:rFonts w:ascii="Arial" w:hAnsi="Arial" w:cs="Arial"/>
          <w:sz w:val="22"/>
          <w:szCs w:val="22"/>
        </w:rPr>
        <w:t>ymiana wyeksploatowanych sygnalizatorów świetlnych wraz z podstawami oraz okablowaniem na linii kolejowej nr 181 - Sekcja Eksploatacji Herby Nowe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1AFB51E4" w14:textId="4B21789A" w:rsidR="00C52352" w:rsidRDefault="00A21ACA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21ACA">
        <w:rPr>
          <w:rFonts w:ascii="Arial" w:hAnsi="Arial" w:cs="Arial"/>
          <w:sz w:val="22"/>
          <w:szCs w:val="22"/>
        </w:rPr>
        <w:t>Przedmiot zamówienia obejmuje wymianę wyeksploatowanych sygnalizatorów świetlnych w poniższych lokalizacjach</w:t>
      </w:r>
      <w:r>
        <w:rPr>
          <w:rFonts w:ascii="Arial" w:hAnsi="Arial" w:cs="Arial"/>
          <w:sz w:val="22"/>
          <w:szCs w:val="22"/>
        </w:rPr>
        <w:t>:</w:t>
      </w:r>
    </w:p>
    <w:p w14:paraId="528346BE" w14:textId="790D2389" w:rsidR="00E81CBC" w:rsidRDefault="00637BE3" w:rsidP="00E81CBC">
      <w:pPr>
        <w:pStyle w:val="NormalnyWeb"/>
        <w:numPr>
          <w:ilvl w:val="0"/>
          <w:numId w:val="40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637BE3">
        <w:rPr>
          <w:rFonts w:ascii="Arial" w:hAnsi="Arial" w:cs="Arial"/>
          <w:sz w:val="22"/>
          <w:szCs w:val="22"/>
        </w:rPr>
        <w:t xml:space="preserve">na stacji Krzepice </w:t>
      </w:r>
      <w:proofErr w:type="spellStart"/>
      <w:r w:rsidRPr="00637BE3">
        <w:rPr>
          <w:rFonts w:ascii="Arial" w:hAnsi="Arial" w:cs="Arial"/>
          <w:sz w:val="22"/>
          <w:szCs w:val="22"/>
        </w:rPr>
        <w:t>Kp</w:t>
      </w:r>
      <w:proofErr w:type="spellEnd"/>
      <w:r w:rsidRPr="00637BE3">
        <w:rPr>
          <w:rFonts w:ascii="Arial" w:hAnsi="Arial" w:cs="Arial"/>
          <w:sz w:val="22"/>
          <w:szCs w:val="22"/>
        </w:rPr>
        <w:t xml:space="preserve"> linia 181 Herby Nowe – Oleśnica</w:t>
      </w:r>
      <w:r>
        <w:rPr>
          <w:rFonts w:ascii="Arial" w:hAnsi="Arial" w:cs="Arial"/>
          <w:sz w:val="22"/>
          <w:szCs w:val="22"/>
        </w:rPr>
        <w:t>,</w:t>
      </w:r>
    </w:p>
    <w:p w14:paraId="4B3AD918" w14:textId="77777777" w:rsidR="00E81CBC" w:rsidRDefault="00E81CBC" w:rsidP="00E81CBC">
      <w:pPr>
        <w:pStyle w:val="NormalnyWeb"/>
        <w:numPr>
          <w:ilvl w:val="0"/>
          <w:numId w:val="40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E81CBC">
        <w:rPr>
          <w:rFonts w:ascii="Arial" w:hAnsi="Arial" w:cs="Arial"/>
          <w:sz w:val="22"/>
          <w:szCs w:val="22"/>
        </w:rPr>
        <w:t>na stacji Pątnów Wieluński PW linia 181 Herby Nowe – Oleśnica,</w:t>
      </w:r>
    </w:p>
    <w:p w14:paraId="6D8C1702" w14:textId="77777777" w:rsidR="00E81CBC" w:rsidRDefault="00E81CBC" w:rsidP="00E81CBC">
      <w:pPr>
        <w:pStyle w:val="NormalnyWeb"/>
        <w:numPr>
          <w:ilvl w:val="0"/>
          <w:numId w:val="40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E81CBC">
        <w:rPr>
          <w:rFonts w:ascii="Arial" w:hAnsi="Arial" w:cs="Arial"/>
          <w:sz w:val="22"/>
          <w:szCs w:val="22"/>
        </w:rPr>
        <w:t>na stacji Wielun Dąbrowa WD, WD1 linia 181 Herby Nowe – Oleśnica,</w:t>
      </w:r>
    </w:p>
    <w:p w14:paraId="1910BD5B" w14:textId="77777777" w:rsidR="00E81CBC" w:rsidRDefault="00E81CBC" w:rsidP="00E81CBC">
      <w:pPr>
        <w:pStyle w:val="NormalnyWeb"/>
        <w:numPr>
          <w:ilvl w:val="0"/>
          <w:numId w:val="40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E81CBC">
        <w:rPr>
          <w:rFonts w:ascii="Arial" w:hAnsi="Arial" w:cs="Arial"/>
          <w:sz w:val="22"/>
          <w:szCs w:val="22"/>
        </w:rPr>
        <w:t>na stacji Janinów Ja linia 181 Herby Nowe – Oleśnica,</w:t>
      </w:r>
    </w:p>
    <w:p w14:paraId="32194F85" w14:textId="12747748" w:rsidR="00637BE3" w:rsidRPr="00E81CBC" w:rsidRDefault="00E81CBC" w:rsidP="00E81CBC">
      <w:pPr>
        <w:pStyle w:val="NormalnyWeb"/>
        <w:numPr>
          <w:ilvl w:val="0"/>
          <w:numId w:val="40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E81CBC">
        <w:rPr>
          <w:rFonts w:ascii="Arial" w:hAnsi="Arial" w:cs="Arial"/>
          <w:sz w:val="22"/>
          <w:szCs w:val="22"/>
        </w:rPr>
        <w:t xml:space="preserve">na stacji Panki </w:t>
      </w:r>
      <w:proofErr w:type="spellStart"/>
      <w:r w:rsidRPr="00E81CBC">
        <w:rPr>
          <w:rFonts w:ascii="Arial" w:hAnsi="Arial" w:cs="Arial"/>
          <w:sz w:val="22"/>
          <w:szCs w:val="22"/>
        </w:rPr>
        <w:t>Pn</w:t>
      </w:r>
      <w:proofErr w:type="spellEnd"/>
      <w:r w:rsidRPr="00E81CBC">
        <w:rPr>
          <w:rFonts w:ascii="Arial" w:hAnsi="Arial" w:cs="Arial"/>
          <w:sz w:val="22"/>
          <w:szCs w:val="22"/>
        </w:rPr>
        <w:t xml:space="preserve"> linia 181 Herby Nowe – Oleśnica (wymiana na nowe wraz z podstawami)</w:t>
      </w:r>
    </w:p>
    <w:p w14:paraId="349F5B04" w14:textId="3FD64D78" w:rsidR="005A4996" w:rsidRPr="00932DE2" w:rsidRDefault="007C6084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>
        <w:rPr>
          <w:rFonts w:ascii="Arial" w:hAnsi="Arial" w:cs="Arial"/>
          <w:sz w:val="22"/>
          <w:szCs w:val="22"/>
        </w:rPr>
        <w:t>zawarcia</w:t>
      </w:r>
      <w:r w:rsidR="00E131CC" w:rsidRPr="00932DE2">
        <w:rPr>
          <w:rFonts w:ascii="Arial" w:hAnsi="Arial" w:cs="Arial"/>
          <w:sz w:val="22"/>
          <w:szCs w:val="22"/>
        </w:rPr>
        <w:t xml:space="preserve"> Umowy 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do dnia </w:t>
      </w:r>
      <w:r w:rsidR="00A73CDB">
        <w:rPr>
          <w:rFonts w:ascii="Arial" w:hAnsi="Arial" w:cs="Arial"/>
          <w:b/>
          <w:sz w:val="22"/>
          <w:szCs w:val="22"/>
        </w:rPr>
        <w:t>3</w:t>
      </w:r>
      <w:r w:rsidR="00EC6BCF">
        <w:rPr>
          <w:rFonts w:ascii="Arial" w:hAnsi="Arial" w:cs="Arial"/>
          <w:b/>
          <w:sz w:val="22"/>
          <w:szCs w:val="22"/>
        </w:rPr>
        <w:t>0</w:t>
      </w:r>
      <w:r w:rsidR="00EB69F8">
        <w:rPr>
          <w:rFonts w:ascii="Arial" w:hAnsi="Arial" w:cs="Arial"/>
          <w:b/>
          <w:sz w:val="22"/>
          <w:szCs w:val="22"/>
        </w:rPr>
        <w:t>.</w:t>
      </w:r>
      <w:r w:rsidR="00EC6BCF">
        <w:rPr>
          <w:rFonts w:ascii="Arial" w:hAnsi="Arial" w:cs="Arial"/>
          <w:b/>
          <w:sz w:val="22"/>
          <w:szCs w:val="22"/>
        </w:rPr>
        <w:t>10</w:t>
      </w:r>
      <w:r w:rsidR="0057652E" w:rsidRPr="00932DE2">
        <w:rPr>
          <w:rFonts w:ascii="Arial" w:hAnsi="Arial" w:cs="Arial"/>
          <w:b/>
          <w:sz w:val="22"/>
          <w:szCs w:val="22"/>
        </w:rPr>
        <w:t>.</w:t>
      </w:r>
      <w:r w:rsidR="00E131CC" w:rsidRPr="00932DE2">
        <w:rPr>
          <w:rFonts w:ascii="Arial" w:hAnsi="Arial" w:cs="Arial"/>
          <w:b/>
          <w:sz w:val="22"/>
          <w:szCs w:val="22"/>
        </w:rPr>
        <w:t>202</w:t>
      </w:r>
      <w:r w:rsidR="00966667">
        <w:rPr>
          <w:rFonts w:ascii="Arial" w:hAnsi="Arial" w:cs="Arial"/>
          <w:b/>
          <w:sz w:val="22"/>
          <w:szCs w:val="22"/>
        </w:rPr>
        <w:t>6</w:t>
      </w:r>
      <w:r w:rsidR="00E131CC" w:rsidRPr="00932DE2">
        <w:rPr>
          <w:rFonts w:ascii="Arial" w:hAnsi="Arial" w:cs="Arial"/>
          <w:b/>
          <w:sz w:val="22"/>
          <w:szCs w:val="22"/>
        </w:rPr>
        <w:t xml:space="preserve"> r.</w:t>
      </w:r>
    </w:p>
    <w:p w14:paraId="25EE16EE" w14:textId="3CD06E67" w:rsidR="007C1600" w:rsidRPr="0064204F" w:rsidRDefault="00A535F2" w:rsidP="0064204F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5A4996">
        <w:rPr>
          <w:rFonts w:ascii="Arial" w:hAnsi="Arial" w:cs="Arial"/>
          <w:sz w:val="22"/>
          <w:szCs w:val="22"/>
        </w:rPr>
        <w:t>(dalej: „</w:t>
      </w:r>
      <w:r w:rsidR="007634A3" w:rsidRPr="005A4996">
        <w:rPr>
          <w:rFonts w:ascii="Arial" w:hAnsi="Arial" w:cs="Arial"/>
          <w:b/>
          <w:sz w:val="22"/>
          <w:szCs w:val="22"/>
        </w:rPr>
        <w:t>OPZ</w:t>
      </w:r>
      <w:r w:rsidR="00DC2B62">
        <w:rPr>
          <w:rFonts w:ascii="Arial" w:hAnsi="Arial" w:cs="Arial"/>
          <w:sz w:val="22"/>
          <w:szCs w:val="22"/>
        </w:rPr>
        <w:t>”)</w:t>
      </w:r>
      <w:r w:rsidR="00DC2B62" w:rsidRPr="00DC2B62">
        <w:rPr>
          <w:rFonts w:ascii="Arial" w:hAnsi="Arial" w:cs="Arial"/>
          <w:sz w:val="22"/>
          <w:szCs w:val="22"/>
        </w:rPr>
        <w:t xml:space="preserve"> </w:t>
      </w:r>
      <w:r w:rsidR="00DC2B62" w:rsidRPr="005A4996">
        <w:rPr>
          <w:rFonts w:ascii="Arial" w:hAnsi="Arial" w:cs="Arial"/>
          <w:sz w:val="22"/>
          <w:szCs w:val="22"/>
        </w:rPr>
        <w:t>stanowi</w:t>
      </w:r>
      <w:r w:rsidR="0064204F">
        <w:rPr>
          <w:rFonts w:ascii="Arial" w:hAnsi="Arial" w:cs="Arial"/>
          <w:sz w:val="22"/>
          <w:szCs w:val="22"/>
        </w:rPr>
        <w:t xml:space="preserve"> </w:t>
      </w:r>
      <w:r w:rsidR="00D577C5" w:rsidRPr="0064204F">
        <w:rPr>
          <w:rFonts w:ascii="Arial" w:hAnsi="Arial" w:cs="Arial"/>
          <w:sz w:val="22"/>
          <w:szCs w:val="22"/>
        </w:rPr>
        <w:t xml:space="preserve">załącznik nr 1 do </w:t>
      </w:r>
      <w:r w:rsidR="00BA1ABE">
        <w:rPr>
          <w:rFonts w:ascii="Arial" w:hAnsi="Arial" w:cs="Arial"/>
          <w:sz w:val="22"/>
          <w:szCs w:val="22"/>
        </w:rPr>
        <w:t>wzoru umowy</w:t>
      </w:r>
      <w:r w:rsidR="0064204F">
        <w:rPr>
          <w:rFonts w:ascii="Arial" w:hAnsi="Arial" w:cs="Arial"/>
          <w:sz w:val="22"/>
          <w:szCs w:val="22"/>
        </w:rPr>
        <w:t>.</w:t>
      </w:r>
    </w:p>
    <w:p w14:paraId="058513A4" w14:textId="767DD07A" w:rsidR="00F1241B" w:rsidRDefault="00F1241B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>
        <w:rPr>
          <w:rFonts w:ascii="Arial" w:hAnsi="Arial" w:cs="Arial"/>
          <w:sz w:val="22"/>
          <w:szCs w:val="22"/>
        </w:rPr>
        <w:t xml:space="preserve"> </w:t>
      </w:r>
      <w:r w:rsidR="00C52352">
        <w:rPr>
          <w:rFonts w:ascii="Arial" w:hAnsi="Arial" w:cs="Arial"/>
          <w:sz w:val="22"/>
          <w:szCs w:val="22"/>
        </w:rPr>
        <w:t xml:space="preserve">nie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465CD0">
        <w:rPr>
          <w:rFonts w:ascii="Arial" w:hAnsi="Arial" w:cs="Arial"/>
          <w:sz w:val="22"/>
          <w:szCs w:val="22"/>
        </w:rPr>
        <w:t>:</w:t>
      </w:r>
    </w:p>
    <w:p w14:paraId="04AFDE48" w14:textId="1441B76E" w:rsidR="001017B5" w:rsidRDefault="001017B5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017B5">
        <w:rPr>
          <w:rFonts w:ascii="Arial" w:hAnsi="Arial" w:cs="Arial"/>
          <w:sz w:val="22"/>
          <w:szCs w:val="22"/>
        </w:rPr>
        <w:t xml:space="preserve">Zamawiający </w:t>
      </w:r>
      <w:r w:rsidR="00C52352">
        <w:rPr>
          <w:rFonts w:ascii="Arial" w:hAnsi="Arial" w:cs="Arial"/>
          <w:sz w:val="22"/>
          <w:szCs w:val="22"/>
        </w:rPr>
        <w:t xml:space="preserve">nie </w:t>
      </w:r>
      <w:r w:rsidRPr="001017B5">
        <w:rPr>
          <w:rFonts w:ascii="Arial" w:hAnsi="Arial" w:cs="Arial"/>
          <w:sz w:val="22"/>
          <w:szCs w:val="22"/>
        </w:rPr>
        <w:t>dopuszcza możliwość składania</w:t>
      </w:r>
      <w:r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ofert części</w:t>
      </w:r>
      <w:r>
        <w:rPr>
          <w:rFonts w:ascii="Arial" w:hAnsi="Arial" w:cs="Arial"/>
          <w:sz w:val="22"/>
          <w:szCs w:val="22"/>
        </w:rPr>
        <w:t>owych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F1241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76C52C5D" w14:textId="665DBAB2" w:rsidR="00C86990" w:rsidRDefault="00E131CC" w:rsidP="00C86990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F93C97" w:rsidRPr="00F1241B">
        <w:rPr>
          <w:sz w:val="22"/>
          <w:szCs w:val="22"/>
        </w:rPr>
        <w:t>.</w:t>
      </w:r>
    </w:p>
    <w:p w14:paraId="031B2A9F" w14:textId="77777777" w:rsidR="00593CDB" w:rsidRDefault="00C86990" w:rsidP="00593CD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C86990">
        <w:rPr>
          <w:sz w:val="22"/>
          <w:szCs w:val="22"/>
        </w:rPr>
        <w:t xml:space="preserve">W celu uzyskania wszystkich niezbędnych informacji dla poprawnego i kompletnego przygotowania oferty, która pozwoli uzyskać oczekiwane efekty eksploatacyjne </w:t>
      </w:r>
      <w:r w:rsidR="0029072A">
        <w:rPr>
          <w:sz w:val="22"/>
          <w:szCs w:val="22"/>
        </w:rPr>
        <w:t>należy</w:t>
      </w:r>
      <w:r w:rsidRPr="00C86990">
        <w:rPr>
          <w:sz w:val="22"/>
          <w:szCs w:val="22"/>
        </w:rPr>
        <w:t xml:space="preserve"> przeprowadzić wizję lokalną po telefonicznym uzgodnieniu</w:t>
      </w:r>
      <w:r w:rsidR="00593CDB">
        <w:rPr>
          <w:sz w:val="22"/>
          <w:szCs w:val="22"/>
        </w:rPr>
        <w:t xml:space="preserve"> </w:t>
      </w:r>
      <w:r w:rsidRPr="00593CDB">
        <w:rPr>
          <w:sz w:val="22"/>
          <w:szCs w:val="22"/>
        </w:rPr>
        <w:t>z</w:t>
      </w:r>
      <w:r w:rsidR="00593CDB">
        <w:rPr>
          <w:sz w:val="22"/>
          <w:szCs w:val="22"/>
        </w:rPr>
        <w:t>:</w:t>
      </w:r>
    </w:p>
    <w:p w14:paraId="11DB0B1A" w14:textId="52AB6D79" w:rsidR="00C86990" w:rsidRPr="001D3562" w:rsidRDefault="00C86990" w:rsidP="00593CD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 xml:space="preserve">Panem </w:t>
      </w:r>
      <w:r w:rsidR="00B16979" w:rsidRPr="001D3562">
        <w:rPr>
          <w:sz w:val="22"/>
          <w:szCs w:val="22"/>
        </w:rPr>
        <w:t>Patryk</w:t>
      </w:r>
      <w:r w:rsidR="001D3562" w:rsidRPr="001D3562">
        <w:rPr>
          <w:sz w:val="22"/>
          <w:szCs w:val="22"/>
        </w:rPr>
        <w:t>iem</w:t>
      </w:r>
      <w:r w:rsidR="00B16979" w:rsidRPr="001D3562">
        <w:rPr>
          <w:sz w:val="22"/>
          <w:szCs w:val="22"/>
        </w:rPr>
        <w:t xml:space="preserve"> Sieczka</w:t>
      </w:r>
      <w:r w:rsidR="00593CDB" w:rsidRPr="001D3562">
        <w:rPr>
          <w:sz w:val="22"/>
          <w:szCs w:val="22"/>
        </w:rPr>
        <w:t xml:space="preserve"> – </w:t>
      </w:r>
      <w:r w:rsidR="00B16979" w:rsidRPr="001D3562">
        <w:rPr>
          <w:sz w:val="22"/>
          <w:szCs w:val="22"/>
        </w:rPr>
        <w:t xml:space="preserve">z-ca </w:t>
      </w:r>
      <w:r w:rsidR="00593CDB" w:rsidRPr="001D3562">
        <w:rPr>
          <w:sz w:val="22"/>
          <w:szCs w:val="22"/>
        </w:rPr>
        <w:t>Naczelnik</w:t>
      </w:r>
      <w:r w:rsidR="00B16979" w:rsidRPr="001D3562">
        <w:rPr>
          <w:sz w:val="22"/>
          <w:szCs w:val="22"/>
        </w:rPr>
        <w:t>a</w:t>
      </w:r>
      <w:r w:rsidR="00593CDB" w:rsidRPr="001D3562">
        <w:rPr>
          <w:sz w:val="22"/>
          <w:szCs w:val="22"/>
        </w:rPr>
        <w:t xml:space="preserve"> Sekcji Eksploatacji w </w:t>
      </w:r>
      <w:r w:rsidR="00B16979" w:rsidRPr="001D3562">
        <w:rPr>
          <w:sz w:val="22"/>
          <w:szCs w:val="22"/>
        </w:rPr>
        <w:t>Herbach Nowych</w:t>
      </w:r>
      <w:r w:rsidRPr="001D3562">
        <w:rPr>
          <w:sz w:val="22"/>
          <w:szCs w:val="22"/>
        </w:rPr>
        <w:t xml:space="preserve">, </w:t>
      </w:r>
      <w:r w:rsidR="008B199B" w:rsidRPr="001D3562">
        <w:rPr>
          <w:sz w:val="22"/>
          <w:szCs w:val="22"/>
        </w:rPr>
        <w:br/>
      </w:r>
      <w:r w:rsidRPr="001D3562">
        <w:rPr>
          <w:sz w:val="22"/>
          <w:szCs w:val="22"/>
        </w:rPr>
        <w:t>tel.</w:t>
      </w:r>
      <w:r w:rsidRPr="001D3562">
        <w:t xml:space="preserve"> </w:t>
      </w:r>
      <w:r w:rsidR="00183117" w:rsidRPr="001D3562">
        <w:rPr>
          <w:sz w:val="22"/>
          <w:szCs w:val="22"/>
        </w:rPr>
        <w:t>34 376 26 75</w:t>
      </w:r>
      <w:r w:rsidR="007E201E" w:rsidRPr="001D3562">
        <w:rPr>
          <w:sz w:val="22"/>
          <w:szCs w:val="22"/>
        </w:rPr>
        <w:t>, kom. +48</w:t>
      </w:r>
      <w:r w:rsidR="00183117" w:rsidRPr="001D3562">
        <w:rPr>
          <w:sz w:val="22"/>
          <w:szCs w:val="22"/>
        </w:rPr>
        <w:t> 664 911 013</w:t>
      </w:r>
      <w:r w:rsidR="007E201E" w:rsidRPr="001D3562">
        <w:rPr>
          <w:sz w:val="22"/>
          <w:szCs w:val="22"/>
        </w:rPr>
        <w:t xml:space="preserve">, </w:t>
      </w:r>
      <w:r w:rsidRPr="001D3562">
        <w:rPr>
          <w:sz w:val="22"/>
          <w:szCs w:val="22"/>
        </w:rPr>
        <w:t xml:space="preserve">e-mail: </w:t>
      </w:r>
      <w:hyperlink r:id="rId14" w:history="1">
        <w:r w:rsidR="001D3562" w:rsidRPr="001D3562">
          <w:rPr>
            <w:rStyle w:val="Hipercze"/>
            <w:sz w:val="22"/>
            <w:szCs w:val="32"/>
          </w:rPr>
          <w:t>patryk.sieczka@plk-sa.pl</w:t>
        </w:r>
      </w:hyperlink>
      <w:r w:rsidRPr="001D3562">
        <w:rPr>
          <w:sz w:val="22"/>
          <w:szCs w:val="22"/>
        </w:rPr>
        <w:t>,</w:t>
      </w:r>
    </w:p>
    <w:p w14:paraId="5E4278C5" w14:textId="7BD19072" w:rsidR="00C86990" w:rsidRDefault="00C86990" w:rsidP="00C86990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>lub osobą wyznaczoną.</w:t>
      </w:r>
    </w:p>
    <w:p w14:paraId="6EA888DF" w14:textId="6088D997" w:rsidR="00C86990" w:rsidRDefault="00C86990" w:rsidP="00C86990">
      <w:pPr>
        <w:pStyle w:val="Tekstpodstawowywcity"/>
        <w:numPr>
          <w:ilvl w:val="0"/>
          <w:numId w:val="13"/>
        </w:numPr>
        <w:spacing w:line="360" w:lineRule="auto"/>
        <w:ind w:left="284" w:hanging="426"/>
        <w:jc w:val="left"/>
        <w:rPr>
          <w:sz w:val="22"/>
          <w:szCs w:val="22"/>
        </w:rPr>
      </w:pPr>
      <w:r w:rsidRPr="00C86990">
        <w:rPr>
          <w:sz w:val="22"/>
          <w:szCs w:val="22"/>
        </w:rPr>
        <w:t>Z przeprowadzonej wizji należy sporządzić notatkę. Notatka powinna zostać podpisana przez obie strony oraz dołączona do składanej oferty.</w:t>
      </w:r>
    </w:p>
    <w:p w14:paraId="479223EF" w14:textId="291D934C" w:rsidR="00C86990" w:rsidRDefault="00C86990" w:rsidP="00C86990">
      <w:pPr>
        <w:pStyle w:val="Tekstpodstawowywcity"/>
        <w:numPr>
          <w:ilvl w:val="0"/>
          <w:numId w:val="13"/>
        </w:numPr>
        <w:spacing w:after="120" w:line="360" w:lineRule="auto"/>
        <w:ind w:left="284" w:hanging="426"/>
        <w:jc w:val="left"/>
        <w:rPr>
          <w:sz w:val="22"/>
          <w:szCs w:val="22"/>
        </w:rPr>
      </w:pPr>
      <w:r w:rsidRPr="00541C78">
        <w:rPr>
          <w:sz w:val="22"/>
          <w:szCs w:val="22"/>
        </w:rPr>
        <w:t>Koszt wizji lokalnej oraz odpowiedzialność za treść uzyskanych informacji i inne skutki wizji lokalnej ponosi Wykonawca.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35482C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left="567"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2006DBDA" w:rsidR="006863AB" w:rsidRPr="008365A5" w:rsidRDefault="006863AB" w:rsidP="00BE59A1">
      <w:pPr>
        <w:numPr>
          <w:ilvl w:val="0"/>
          <w:numId w:val="3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 xml:space="preserve">Zamawiający </w:t>
      </w:r>
      <w:r w:rsidR="002663D2" w:rsidRPr="008365A5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8365A5">
        <w:rPr>
          <w:rFonts w:ascii="Arial" w:hAnsi="Arial" w:cs="Arial"/>
          <w:sz w:val="22"/>
          <w:szCs w:val="22"/>
        </w:rPr>
        <w:t>P</w:t>
      </w:r>
      <w:r w:rsidR="002663D2" w:rsidRPr="008365A5">
        <w:rPr>
          <w:rFonts w:ascii="Arial" w:hAnsi="Arial" w:cs="Arial"/>
          <w:sz w:val="22"/>
          <w:szCs w:val="22"/>
        </w:rPr>
        <w:t>ostepowaniu:</w:t>
      </w:r>
    </w:p>
    <w:p w14:paraId="4FBD98B3" w14:textId="28220CEC" w:rsidR="003262CB" w:rsidRPr="008365A5" w:rsidRDefault="003262CB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8365A5">
        <w:rPr>
          <w:rFonts w:ascii="Arial" w:hAnsi="Arial" w:cs="Arial"/>
          <w:i/>
          <w:sz w:val="22"/>
          <w:szCs w:val="22"/>
        </w:rPr>
        <w:t>nie wyznacza szczegółowych warunków udziału w </w:t>
      </w:r>
      <w:r w:rsidR="00D91D2B" w:rsidRPr="008365A5">
        <w:rPr>
          <w:rFonts w:ascii="Arial" w:hAnsi="Arial" w:cs="Arial"/>
          <w:i/>
          <w:sz w:val="22"/>
          <w:szCs w:val="22"/>
        </w:rPr>
        <w:t>P</w:t>
      </w:r>
      <w:r w:rsidR="00CE20EF" w:rsidRPr="008365A5">
        <w:rPr>
          <w:rFonts w:ascii="Arial" w:hAnsi="Arial" w:cs="Arial"/>
          <w:i/>
          <w:sz w:val="22"/>
          <w:szCs w:val="22"/>
        </w:rPr>
        <w:t>ostępowaniu</w:t>
      </w:r>
      <w:r w:rsidR="005D4892" w:rsidRPr="008365A5">
        <w:rPr>
          <w:rFonts w:ascii="Arial" w:hAnsi="Arial" w:cs="Arial"/>
          <w:i/>
          <w:sz w:val="22"/>
          <w:szCs w:val="22"/>
        </w:rPr>
        <w:t>.</w:t>
      </w:r>
    </w:p>
    <w:p w14:paraId="1945CE1E" w14:textId="622F4DA7" w:rsidR="00E131CC" w:rsidRPr="00351A2A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bookmarkStart w:id="6" w:name="_Hlk191894936"/>
      <w:r w:rsidRPr="00351A2A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="002C3A5F" w:rsidRPr="00351A2A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351A2A" w:rsidRPr="00351A2A">
        <w:rPr>
          <w:rFonts w:ascii="Arial" w:hAnsi="Arial" w:cs="Arial"/>
          <w:i/>
          <w:iCs/>
          <w:sz w:val="22"/>
          <w:szCs w:val="22"/>
        </w:rPr>
        <w:t>nie wyznacza szczegółowych warunków udziału w Postępowaniu</w:t>
      </w:r>
      <w:r w:rsidR="009F05B8" w:rsidRPr="00351A2A">
        <w:rPr>
          <w:rFonts w:ascii="Arial" w:hAnsi="Arial" w:cs="Arial"/>
          <w:iCs/>
          <w:sz w:val="22"/>
          <w:szCs w:val="22"/>
        </w:rPr>
        <w:t>.</w:t>
      </w:r>
    </w:p>
    <w:p w14:paraId="717BD05C" w14:textId="146CDE60" w:rsidR="00124169" w:rsidRPr="00E131CC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Zamawiający </w:t>
      </w:r>
      <w:r w:rsidR="00BA1ABE" w:rsidRPr="00BA1ABE">
        <w:rPr>
          <w:rFonts w:ascii="Arial" w:hAnsi="Arial" w:cs="Arial"/>
          <w:i/>
          <w:iCs/>
          <w:sz w:val="22"/>
          <w:szCs w:val="22"/>
        </w:rPr>
        <w:t>nie wyznacza szczegółowych warunków udziału w Postępowaniu</w:t>
      </w:r>
      <w:r w:rsidR="008C57D4" w:rsidRPr="008C57D4">
        <w:rPr>
          <w:rFonts w:ascii="Arial" w:hAnsi="Arial" w:cs="Arial"/>
          <w:sz w:val="22"/>
          <w:szCs w:val="22"/>
        </w:rPr>
        <w:t>.</w:t>
      </w:r>
    </w:p>
    <w:p w14:paraId="5E43BCDB" w14:textId="77777777" w:rsidR="001017B5" w:rsidRPr="001017B5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>w zakresie posiadanej zdolności technicznej lub zawodowej</w:t>
      </w:r>
      <w:r w:rsidR="001017B5">
        <w:rPr>
          <w:rFonts w:ascii="Arial" w:hAnsi="Arial" w:cs="Arial"/>
          <w:sz w:val="22"/>
          <w:szCs w:val="22"/>
        </w:rPr>
        <w:t>,</w:t>
      </w:r>
      <w:r w:rsidRPr="00E131CC" w:rsidDel="00BF01BA">
        <w:rPr>
          <w:rFonts w:ascii="Arial" w:hAnsi="Arial" w:cs="Arial"/>
          <w:sz w:val="22"/>
          <w:szCs w:val="22"/>
        </w:rPr>
        <w:t xml:space="preserve"> </w:t>
      </w:r>
      <w:r w:rsidR="001017B5" w:rsidRPr="003C7FF3">
        <w:rPr>
          <w:rFonts w:ascii="Arial" w:hAnsi="Arial" w:cs="Arial"/>
          <w:iCs/>
          <w:sz w:val="22"/>
          <w:szCs w:val="22"/>
        </w:rPr>
        <w:t>Zamawiający uzna warunek za spełniony, jeżeli Wykonawca wykaże, że</w:t>
      </w:r>
      <w:r w:rsidR="001017B5">
        <w:rPr>
          <w:rFonts w:ascii="Arial" w:hAnsi="Arial" w:cs="Arial"/>
          <w:iCs/>
          <w:sz w:val="22"/>
          <w:szCs w:val="22"/>
        </w:rPr>
        <w:t>:</w:t>
      </w:r>
    </w:p>
    <w:p w14:paraId="2B42687C" w14:textId="6B2AE4F4" w:rsidR="001017B5" w:rsidRDefault="00C86990" w:rsidP="001017B5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dysponuje osobami posiadającymi uprawnienia:</w:t>
      </w:r>
    </w:p>
    <w:p w14:paraId="43055ED7" w14:textId="78A9F953" w:rsidR="00C86990" w:rsidRDefault="00C86990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najmniej jedną </w:t>
      </w:r>
      <w:r w:rsidR="009E461E" w:rsidRPr="005039A8">
        <w:rPr>
          <w:rFonts w:ascii="Arial" w:hAnsi="Arial" w:cs="Arial"/>
          <w:sz w:val="22"/>
          <w:szCs w:val="22"/>
        </w:rPr>
        <w:t xml:space="preserve">posiadającą uprawnienia </w:t>
      </w:r>
      <w:r w:rsidR="00765782" w:rsidRPr="00765782">
        <w:rPr>
          <w:rFonts w:ascii="Arial" w:hAnsi="Arial" w:cs="Arial"/>
          <w:sz w:val="22"/>
          <w:szCs w:val="22"/>
        </w:rPr>
        <w:t>do kierowania robotami budowlanymi w specjalności inżynieryjnej kolejowej bez ograniczeń lub z ograniczeniami w zakresie urządzeń zabezpieczenia i sterowania ruchem kolejowym w rozumieniu przepisów w sprawie warunków technicznych jakim powinny odpowiadać budowle kolejowe i ich usytuowanie</w:t>
      </w:r>
      <w:r w:rsidR="009E461E">
        <w:rPr>
          <w:rFonts w:ascii="Arial" w:hAnsi="Arial" w:cs="Arial"/>
          <w:sz w:val="22"/>
          <w:szCs w:val="22"/>
        </w:rPr>
        <w:t>,</w:t>
      </w:r>
    </w:p>
    <w:p w14:paraId="6920630D" w14:textId="47D6DC40" w:rsidR="00465CD0" w:rsidRDefault="009670FD" w:rsidP="00465CD0">
      <w:pPr>
        <w:pStyle w:val="Akapitzlist"/>
        <w:tabs>
          <w:tab w:val="left" w:pos="284"/>
        </w:tabs>
        <w:spacing w:line="360" w:lineRule="auto"/>
        <w:ind w:left="1429"/>
        <w:rPr>
          <w:rFonts w:ascii="Arial" w:hAnsi="Arial" w:cs="Arial"/>
          <w:sz w:val="22"/>
          <w:szCs w:val="22"/>
        </w:rPr>
      </w:pPr>
      <w:r w:rsidRPr="009670FD">
        <w:rPr>
          <w:rFonts w:ascii="Arial" w:hAnsi="Arial" w:cs="Arial"/>
          <w:i/>
          <w:sz w:val="22"/>
          <w:szCs w:val="22"/>
        </w:rPr>
        <w:t>Przez pojęcie „uprawnienia budowlane” rozumie się uprawnienia wydane na podstawie ustawy z dnia 07 lipca 1994 r. Prawo budowlane wraz z późn. zm. oraz Rozporządzenia Ministra Infrastruktury i Rozwoju z dnia 11 września 2014 r. w sprawie samodzielnych funkcji technicznych w budownictwie (Dz.U. poz. 1278) lub odpowiadające im ważne uprawnienia budowlane, które zostały wydane na podstawie wcześniej obowiązujących przepisów</w:t>
      </w:r>
      <w:r>
        <w:rPr>
          <w:rFonts w:ascii="Arial" w:hAnsi="Arial" w:cs="Arial"/>
          <w:i/>
          <w:sz w:val="22"/>
          <w:szCs w:val="22"/>
        </w:rPr>
        <w:t>.</w:t>
      </w:r>
    </w:p>
    <w:p w14:paraId="59D926DE" w14:textId="3686204C" w:rsidR="009E461E" w:rsidRDefault="009E461E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5039A8">
        <w:rPr>
          <w:rFonts w:ascii="Arial" w:hAnsi="Arial" w:cs="Arial"/>
          <w:sz w:val="22"/>
          <w:szCs w:val="22"/>
        </w:rPr>
        <w:t xml:space="preserve">minimum jedną osobą posiadającą uprawnienia </w:t>
      </w:r>
      <w:r w:rsidR="00765782" w:rsidRPr="00765782">
        <w:rPr>
          <w:rFonts w:ascii="Arial" w:hAnsi="Arial" w:cs="Arial"/>
          <w:sz w:val="22"/>
          <w:szCs w:val="22"/>
        </w:rPr>
        <w:t xml:space="preserve">do samodzielnego prowadzenia robót </w:t>
      </w:r>
      <w:r w:rsidRPr="005039A8">
        <w:rPr>
          <w:rFonts w:ascii="Arial" w:hAnsi="Arial" w:cs="Arial"/>
          <w:sz w:val="22"/>
          <w:szCs w:val="22"/>
        </w:rPr>
        <w:t>w czynnych urządzeniach sterowania ruchem kolejowym zgodnie z instrukcją Ie 5 „o zasadach eksploatacji i prowadzenia robót w urządzeniach sterowania ruchem kolejowym”</w:t>
      </w:r>
      <w:r>
        <w:rPr>
          <w:rFonts w:ascii="Arial" w:hAnsi="Arial" w:cs="Arial"/>
          <w:sz w:val="22"/>
          <w:szCs w:val="22"/>
        </w:rPr>
        <w:t>;</w:t>
      </w:r>
    </w:p>
    <w:p w14:paraId="751B61DC" w14:textId="631496BF" w:rsidR="00105430" w:rsidRDefault="002F31D6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2F31D6">
        <w:rPr>
          <w:rFonts w:ascii="Arial" w:hAnsi="Arial" w:cs="Arial"/>
          <w:sz w:val="22"/>
          <w:szCs w:val="22"/>
          <w:lang w:eastAsia="pl-PL"/>
        </w:rPr>
        <w:t>w okresie ostatnich pięciu lat przed upływem terminu składania ofert, a jeżeli okres prowadzenia działalności jest krótszy – w tym okresie, zrealizował należycie co najmniej jedną robotę dot. zabudowy sygnalizatorów świetlnych na terenie sieci kolejowej zarządzanej przez PKP Polskie Linie Kolejowe S.A.</w:t>
      </w:r>
      <w:r w:rsidR="00105430">
        <w:rPr>
          <w:rFonts w:ascii="Arial" w:hAnsi="Arial" w:cs="Arial"/>
          <w:sz w:val="22"/>
          <w:szCs w:val="22"/>
          <w:lang w:eastAsia="pl-PL"/>
        </w:rPr>
        <w:t>;</w:t>
      </w:r>
    </w:p>
    <w:p w14:paraId="464F3AB5" w14:textId="6434E4F2" w:rsidR="001B4C72" w:rsidRPr="009E461E" w:rsidRDefault="00160546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160546">
        <w:rPr>
          <w:rFonts w:ascii="Arial" w:hAnsi="Arial" w:cs="Arial"/>
          <w:sz w:val="22"/>
          <w:szCs w:val="22"/>
          <w:lang w:eastAsia="pl-PL"/>
        </w:rPr>
        <w:t>posiada „Świadectwo dopuszczenia do eksploatacji” i/lub „Zezwolenie na dopuszczenie do eksploatacji” materiałów i podzespołów stosowanych na PKP, planowanych do zabudowy w ramach niniejszego zadania</w:t>
      </w:r>
      <w:r w:rsidR="009E461E">
        <w:rPr>
          <w:rFonts w:ascii="Arial" w:hAnsi="Arial" w:cs="Arial"/>
          <w:sz w:val="22"/>
          <w:szCs w:val="22"/>
          <w:lang w:eastAsia="pl-PL"/>
        </w:rPr>
        <w:t>.</w:t>
      </w:r>
    </w:p>
    <w:p w14:paraId="1DD2DF99" w14:textId="65B7C63E" w:rsidR="00FE12E3" w:rsidRPr="00E16E62" w:rsidRDefault="008F0F49" w:rsidP="00BE59A1">
      <w:pPr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F0F49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i 5 metodą spełnia (1) – nie spełnia (0).</w:t>
      </w:r>
    </w:p>
    <w:p w14:paraId="3DD8C327" w14:textId="643692C0" w:rsidR="00FE12E3" w:rsidRDefault="001017B5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 zakupowym, Wykonawcy zobowiązani są złożyć wraz z ofertą</w:t>
      </w:r>
      <w:r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05E5D1AF" w14:textId="126261C9" w:rsidR="001017B5" w:rsidRDefault="0039682B" w:rsidP="001017B5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39682B">
        <w:rPr>
          <w:rFonts w:ascii="Arial" w:hAnsi="Arial" w:cs="Arial"/>
          <w:sz w:val="22"/>
          <w:szCs w:val="22"/>
        </w:rPr>
        <w:t>w ust. 2 pkt 4 lit a:</w:t>
      </w:r>
    </w:p>
    <w:p w14:paraId="7A7A0941" w14:textId="287CF368" w:rsidR="00833579" w:rsidRPr="0039682B" w:rsidRDefault="009E461E" w:rsidP="00833579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40457A">
        <w:rPr>
          <w:rFonts w:ascii="Arial" w:hAnsi="Arial" w:cs="Arial"/>
          <w:b/>
          <w:bCs/>
          <w:sz w:val="22"/>
          <w:szCs w:val="22"/>
        </w:rPr>
        <w:t>wykaz osób</w:t>
      </w:r>
      <w:r w:rsidRPr="00A63C23">
        <w:rPr>
          <w:rFonts w:ascii="Arial" w:hAnsi="Arial" w:cs="Arial"/>
          <w:sz w:val="22"/>
          <w:szCs w:val="22"/>
        </w:rPr>
        <w:t xml:space="preserve">, które będą uczestniczyć w wykonywaniu zamówienia, z informacjami na temat ich kwalifikacji zawodowych i doświadczenia niezbędnych do wykonania zamówienia, a także zakresu wykonywanych przez nich czynności oraz informację o podstawie do dysponowania tymi osobami (sporządzony według wzoru stanowiącego </w:t>
      </w:r>
      <w:proofErr w:type="spellStart"/>
      <w:r w:rsidR="00833579" w:rsidRPr="009E461E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>
        <w:rPr>
          <w:rFonts w:ascii="Arial" w:hAnsi="Arial" w:cs="Arial"/>
          <w:b/>
          <w:bCs/>
          <w:sz w:val="22"/>
          <w:szCs w:val="22"/>
        </w:rPr>
        <w:t>4</w:t>
      </w:r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33579">
        <w:rPr>
          <w:rFonts w:ascii="Arial" w:hAnsi="Arial" w:cs="Arial"/>
          <w:sz w:val="22"/>
          <w:szCs w:val="22"/>
        </w:rPr>
        <w:t>)</w:t>
      </w:r>
    </w:p>
    <w:p w14:paraId="3CCAA0A9" w14:textId="77777777" w:rsidR="000F25A0" w:rsidRDefault="0039682B" w:rsidP="000F25A0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b:</w:t>
      </w:r>
      <w:r w:rsidR="000F25A0">
        <w:rPr>
          <w:rFonts w:ascii="Arial" w:hAnsi="Arial" w:cs="Arial"/>
          <w:sz w:val="22"/>
          <w:szCs w:val="22"/>
        </w:rPr>
        <w:t xml:space="preserve"> </w:t>
      </w:r>
    </w:p>
    <w:p w14:paraId="72DBDFF5" w14:textId="782BA0F4" w:rsidR="000F25A0" w:rsidRDefault="009E461E" w:rsidP="000F25A0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F25A0">
        <w:rPr>
          <w:rFonts w:ascii="Arial" w:hAnsi="Arial" w:cs="Arial"/>
          <w:b/>
          <w:bCs/>
          <w:sz w:val="22"/>
          <w:szCs w:val="22"/>
        </w:rPr>
        <w:t>w</w:t>
      </w:r>
      <w:r w:rsidR="00833579" w:rsidRPr="000F25A0">
        <w:rPr>
          <w:rFonts w:ascii="Arial" w:hAnsi="Arial" w:cs="Arial"/>
          <w:b/>
          <w:bCs/>
          <w:sz w:val="22"/>
          <w:szCs w:val="22"/>
        </w:rPr>
        <w:t>ykaz robót</w:t>
      </w:r>
      <w:r w:rsidRPr="000F25A0">
        <w:rPr>
          <w:rFonts w:ascii="Arial" w:hAnsi="Arial" w:cs="Arial"/>
          <w:sz w:val="22"/>
          <w:szCs w:val="22"/>
        </w:rPr>
        <w:t xml:space="preserve"> wykonanych w okresie ostatnich pięciu lat przed upływem terminu składania ofert, a jeżeli okres prowadzenia działalności jest krótszy – w tym okresie, </w:t>
      </w:r>
      <w:r w:rsidRPr="000F25A0">
        <w:rPr>
          <w:rFonts w:ascii="Arial" w:hAnsi="Arial" w:cs="Arial"/>
          <w:sz w:val="22"/>
          <w:szCs w:val="22"/>
        </w:rPr>
        <w:br/>
        <w:t xml:space="preserve">o charakterze przedmiotu zamówienia z podaniem ich wartości, dat wykonania </w:t>
      </w:r>
      <w:r w:rsidRPr="000F25A0">
        <w:rPr>
          <w:rFonts w:ascii="Arial" w:hAnsi="Arial" w:cs="Arial"/>
          <w:sz w:val="22"/>
          <w:szCs w:val="22"/>
        </w:rPr>
        <w:br/>
        <w:t xml:space="preserve">i podmiotów na rzecz których roboty te zostały wykonane </w:t>
      </w:r>
      <w:r w:rsidR="00765782" w:rsidRPr="000F25A0">
        <w:rPr>
          <w:rFonts w:ascii="Arial" w:hAnsi="Arial" w:cs="Arial"/>
          <w:sz w:val="22"/>
          <w:szCs w:val="22"/>
        </w:rPr>
        <w:t xml:space="preserve">lub są wykonywane (w przypadku robót budowlanych nadal wykonywanych) </w:t>
      </w:r>
      <w:r w:rsidRPr="000F25A0">
        <w:rPr>
          <w:rFonts w:ascii="Arial" w:hAnsi="Arial" w:cs="Arial"/>
          <w:sz w:val="22"/>
          <w:szCs w:val="22"/>
        </w:rPr>
        <w:t xml:space="preserve">sporządzonego według wzoru stanowiącego </w:t>
      </w:r>
      <w:proofErr w:type="spellStart"/>
      <w:r w:rsidRPr="000F25A0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Pr="000F25A0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 w:rsidRPr="000F25A0">
        <w:rPr>
          <w:rFonts w:ascii="Arial" w:hAnsi="Arial" w:cs="Arial"/>
          <w:b/>
          <w:bCs/>
          <w:sz w:val="22"/>
          <w:szCs w:val="22"/>
        </w:rPr>
        <w:t>5</w:t>
      </w:r>
      <w:r w:rsidRPr="000F25A0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0F25A0">
        <w:rPr>
          <w:rFonts w:ascii="Arial" w:hAnsi="Arial" w:cs="Arial"/>
          <w:sz w:val="22"/>
          <w:szCs w:val="22"/>
        </w:rPr>
        <w:t xml:space="preserve"> oraz załączenie dowodów potwierdzających, że roboty te zostały wykonane należycie (np. referencje</w:t>
      </w:r>
      <w:r w:rsidR="00765782" w:rsidRPr="00765782">
        <w:t xml:space="preserve"> </w:t>
      </w:r>
      <w:r w:rsidR="00765782" w:rsidRPr="000F25A0">
        <w:rPr>
          <w:rFonts w:ascii="Arial" w:hAnsi="Arial" w:cs="Arial"/>
          <w:sz w:val="22"/>
          <w:szCs w:val="22"/>
        </w:rPr>
        <w:t>bądź poświadczenie należytego wykonania robót</w:t>
      </w:r>
      <w:r w:rsidR="00765782" w:rsidRPr="00765782">
        <w:t xml:space="preserve"> </w:t>
      </w:r>
      <w:r w:rsidR="00765782" w:rsidRPr="000F25A0">
        <w:rPr>
          <w:rFonts w:ascii="Arial" w:hAnsi="Arial" w:cs="Arial"/>
          <w:sz w:val="22"/>
          <w:szCs w:val="22"/>
        </w:rPr>
        <w:t>i/lub protokół odbioru końcowego robót – bez uwag</w:t>
      </w:r>
      <w:r w:rsidRPr="000F25A0">
        <w:rPr>
          <w:rFonts w:ascii="Arial" w:hAnsi="Arial" w:cs="Arial"/>
          <w:sz w:val="22"/>
          <w:szCs w:val="22"/>
        </w:rPr>
        <w:t>)</w:t>
      </w:r>
      <w:r w:rsidR="000F25A0" w:rsidRPr="000F25A0">
        <w:rPr>
          <w:rFonts w:ascii="Arial" w:hAnsi="Arial" w:cs="Arial"/>
          <w:sz w:val="22"/>
          <w:szCs w:val="22"/>
        </w:rPr>
        <w:t>;</w:t>
      </w:r>
    </w:p>
    <w:p w14:paraId="64E5A49E" w14:textId="726B3248" w:rsidR="00795A13" w:rsidRDefault="00795A13" w:rsidP="000F25A0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c:</w:t>
      </w:r>
    </w:p>
    <w:p w14:paraId="4DCD2842" w14:textId="2E7BAE47" w:rsidR="00833579" w:rsidRPr="000F25A0" w:rsidRDefault="00795A13" w:rsidP="00795A13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795A13">
        <w:rPr>
          <w:rFonts w:ascii="Arial" w:hAnsi="Arial" w:cs="Arial"/>
          <w:sz w:val="22"/>
          <w:szCs w:val="22"/>
        </w:rPr>
        <w:t>„Świadectwo dopuszczenia do eksploatacji” i/lub „Zezwolenie na dopuszczenie do eksploatacji” materiałów i podzespołów.</w:t>
      </w:r>
    </w:p>
    <w:p w14:paraId="15D12180" w14:textId="3878853A" w:rsidR="00B61612" w:rsidRPr="00CD2829" w:rsidRDefault="009069EF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 w:rsidR="00347F87">
        <w:rPr>
          <w:rFonts w:ascii="Arial" w:hAnsi="Arial" w:cs="Arial"/>
          <w:sz w:val="22"/>
          <w:szCs w:val="22"/>
        </w:rPr>
        <w:t>ami</w:t>
      </w:r>
      <w:r w:rsidR="0071798F">
        <w:rPr>
          <w:rFonts w:ascii="Arial" w:hAnsi="Arial" w:cs="Arial"/>
          <w:sz w:val="22"/>
          <w:szCs w:val="22"/>
        </w:rPr>
        <w:t xml:space="preserve"> </w:t>
      </w:r>
      <w:r w:rsidRPr="008365A5">
        <w:rPr>
          <w:rFonts w:ascii="Arial" w:hAnsi="Arial" w:cs="Arial"/>
          <w:sz w:val="22"/>
          <w:szCs w:val="22"/>
        </w:rPr>
        <w:t>wskazanym</w:t>
      </w:r>
      <w:r w:rsidR="00347F87"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</w:t>
      </w:r>
      <w:r w:rsidR="00653945" w:rsidRPr="008365A5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17E9E2EA" w:rsidR="00B61612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6256F1D0" w14:textId="70532CB8" w:rsidR="00833579" w:rsidRPr="00C86990" w:rsidRDefault="004F12B7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9E461E" w:rsidRPr="009E461E">
        <w:rPr>
          <w:rFonts w:ascii="Arial" w:hAnsi="Arial" w:cs="Arial"/>
          <w:b/>
          <w:bCs/>
          <w:sz w:val="22"/>
          <w:szCs w:val="22"/>
        </w:rPr>
        <w:t xml:space="preserve">ofertowy </w:t>
      </w:r>
      <w:r w:rsidR="009E461E"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="009E461E" w:rsidRPr="009E461E">
        <w:rPr>
          <w:rFonts w:ascii="Arial" w:hAnsi="Arial" w:cs="Arial"/>
          <w:sz w:val="22"/>
          <w:szCs w:val="22"/>
        </w:rPr>
        <w:t xml:space="preserve"> </w:t>
      </w:r>
      <w:r w:rsidRPr="004F12B7">
        <w:rPr>
          <w:rFonts w:ascii="Arial" w:hAnsi="Arial" w:cs="Arial"/>
          <w:sz w:val="22"/>
          <w:szCs w:val="22"/>
        </w:rPr>
        <w:t xml:space="preserve">według wzoru stanowiącego </w:t>
      </w:r>
      <w:r w:rsidRPr="001A562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A5622" w:rsidRPr="001A5622">
        <w:rPr>
          <w:rFonts w:ascii="Arial" w:hAnsi="Arial" w:cs="Arial"/>
          <w:b/>
          <w:bCs/>
          <w:sz w:val="22"/>
          <w:szCs w:val="22"/>
        </w:rPr>
        <w:t>6</w:t>
      </w:r>
      <w:r w:rsidRPr="004F12B7">
        <w:rPr>
          <w:rFonts w:ascii="Arial" w:hAnsi="Arial" w:cs="Arial"/>
          <w:sz w:val="22"/>
          <w:szCs w:val="22"/>
        </w:rPr>
        <w:t xml:space="preserve"> </w:t>
      </w:r>
      <w:r w:rsidRPr="001A5622">
        <w:rPr>
          <w:rFonts w:ascii="Arial" w:hAnsi="Arial" w:cs="Arial"/>
          <w:b/>
          <w:bCs/>
          <w:sz w:val="22"/>
          <w:szCs w:val="22"/>
        </w:rPr>
        <w:t>do SWZ</w:t>
      </w:r>
      <w:r w:rsidR="009E461E">
        <w:rPr>
          <w:rFonts w:ascii="Arial" w:hAnsi="Arial" w:cs="Arial"/>
          <w:sz w:val="22"/>
          <w:szCs w:val="22"/>
        </w:rPr>
        <w:t>,</w:t>
      </w:r>
    </w:p>
    <w:p w14:paraId="465A6C39" w14:textId="05A6F601" w:rsidR="00C86990" w:rsidRPr="00833579" w:rsidRDefault="00C86990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Notatka z przeprowadzonej wizji lokalnej podpisana przez przedstawicieli Zamawiającego i Wykonawcy;</w:t>
      </w:r>
    </w:p>
    <w:p w14:paraId="1973EF19" w14:textId="1A11B38C" w:rsidR="0071798F" w:rsidRPr="00833579" w:rsidRDefault="0039682B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 w:rsidRPr="0039682B">
        <w:rPr>
          <w:rFonts w:ascii="Arial" w:hAnsi="Arial" w:cs="Arial"/>
          <w:sz w:val="22"/>
        </w:rPr>
        <w:t xml:space="preserve">zobowiązanie podmiotu udostępniającego zasoby do oddania Wykonawcy do dyspozycji niezbędnych zasobów na potrzeby realizacji danego Zamówienia (według wzoru stanowiącego Załącznik nr </w:t>
      </w:r>
      <w:r w:rsidR="001A5622">
        <w:rPr>
          <w:rFonts w:ascii="Arial" w:hAnsi="Arial" w:cs="Arial"/>
          <w:sz w:val="22"/>
        </w:rPr>
        <w:t xml:space="preserve">7 </w:t>
      </w:r>
      <w:r w:rsidRPr="0039682B">
        <w:rPr>
          <w:rFonts w:ascii="Arial" w:hAnsi="Arial" w:cs="Arial"/>
          <w:sz w:val="22"/>
        </w:rPr>
        <w:t xml:space="preserve">do SWZ) * </w:t>
      </w:r>
      <w:r w:rsidRPr="0039682B">
        <w:rPr>
          <w:rFonts w:ascii="Arial" w:hAnsi="Arial" w:cs="Arial"/>
          <w:sz w:val="18"/>
          <w:szCs w:val="20"/>
        </w:rPr>
        <w:t>(</w:t>
      </w:r>
      <w:r w:rsidRPr="0039682B">
        <w:rPr>
          <w:rFonts w:ascii="Arial" w:hAnsi="Arial" w:cs="Arial"/>
          <w:i/>
          <w:iCs/>
          <w:sz w:val="18"/>
          <w:szCs w:val="20"/>
        </w:rPr>
        <w:t>Dotyczy Wykonawcy, który polega na zdolnościach lub sytuacji podmiotów udostępniających zasoby w celu potwierdzenia spełniania warunków udziału w Postępowaniu)</w:t>
      </w:r>
      <w:r w:rsidR="00833579">
        <w:rPr>
          <w:rFonts w:ascii="Arial" w:hAnsi="Arial" w:cs="Arial"/>
          <w:sz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20871449" w14:textId="5759F0F1" w:rsidR="008E199B" w:rsidRPr="0039682B" w:rsidRDefault="00540230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2F3CEA" w:rsidRPr="00AF3799">
        <w:rPr>
          <w:rFonts w:ascii="Arial" w:hAnsi="Arial" w:cs="Arial"/>
          <w:iCs/>
          <w:sz w:val="22"/>
          <w:szCs w:val="22"/>
        </w:rPr>
        <w:t>5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09251A65" w14:textId="553379B0" w:rsidR="0039682B" w:rsidRDefault="0039682B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celu potwierdzenia spełniania warunków udziału w Postępowaniu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>
        <w:rPr>
          <w:rFonts w:ascii="Arial" w:hAnsi="Arial" w:cs="Arial"/>
          <w:iCs/>
          <w:sz w:val="22"/>
          <w:szCs w:val="22"/>
        </w:rPr>
        <w:t>zdolnościach</w:t>
      </w:r>
      <w:r w:rsidRPr="00561DF3">
        <w:rPr>
          <w:rFonts w:ascii="Arial" w:hAnsi="Arial" w:cs="Arial"/>
          <w:iCs/>
          <w:sz w:val="22"/>
          <w:szCs w:val="22"/>
        </w:rPr>
        <w:t xml:space="preserve"> techniczny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lub zawodowy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innych podmiotów, niezależnie od charakteru prawnego łączących go z nimi stosunków prawnych</w:t>
      </w:r>
      <w:r>
        <w:rPr>
          <w:rFonts w:ascii="Arial" w:hAnsi="Arial" w:cs="Arial"/>
          <w:iCs/>
          <w:sz w:val="22"/>
          <w:szCs w:val="22"/>
        </w:rPr>
        <w:t>.</w:t>
      </w:r>
    </w:p>
    <w:p w14:paraId="4DCE454F" w14:textId="77777777" w:rsidR="0039682B" w:rsidRDefault="0039682B" w:rsidP="0039682B">
      <w:pPr>
        <w:numPr>
          <w:ilvl w:val="0"/>
          <w:numId w:val="3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7D45D6D1" w14:textId="77777777" w:rsidR="0039682B" w:rsidRPr="00B960DA" w:rsidRDefault="0039682B" w:rsidP="0039682B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 xml:space="preserve">Wykonawca </w:t>
      </w:r>
      <w:r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  <w:r w:rsidRPr="00454A6C">
        <w:t xml:space="preserve"> </w:t>
      </w:r>
      <w:r w:rsidRPr="00B960DA">
        <w:rPr>
          <w:sz w:val="22"/>
        </w:rPr>
        <w:t xml:space="preserve">Zobowiązanie podmiotu udostępniającego zasoby, o którym mowa powyżej, potwierdza, że stosunek łączący </w:t>
      </w:r>
      <w:r>
        <w:rPr>
          <w:sz w:val="22"/>
        </w:rPr>
        <w:t>W</w:t>
      </w:r>
      <w:r w:rsidRPr="00B960DA">
        <w:rPr>
          <w:sz w:val="22"/>
        </w:rPr>
        <w:t>ykonawcę z podmiotami udostępniającymi zasoby gwarantuje rzeczywisty dostęp do tych zasobów oraz określa w szczególności:</w:t>
      </w:r>
    </w:p>
    <w:p w14:paraId="7B4EF81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1F8FDD5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72371F04" w14:textId="77777777" w:rsidR="0039682B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79DE4019" w14:textId="689051E6" w:rsidR="0039682B" w:rsidRPr="0039682B" w:rsidRDefault="0039682B" w:rsidP="0039682B">
      <w:pPr>
        <w:pStyle w:val="edytowalna"/>
        <w:spacing w:after="120" w:line="360" w:lineRule="auto"/>
        <w:ind w:firstLine="0"/>
        <w:jc w:val="left"/>
        <w:rPr>
          <w:b/>
          <w:bCs/>
          <w:sz w:val="22"/>
        </w:rPr>
      </w:pPr>
      <w:r w:rsidRPr="0039682B">
        <w:rPr>
          <w:iCs/>
          <w:sz w:val="22"/>
        </w:rPr>
        <w:t xml:space="preserve">Wzór zobowiązania stanowi </w:t>
      </w:r>
      <w:r w:rsidRPr="0039682B">
        <w:rPr>
          <w:b/>
          <w:bCs/>
          <w:iCs/>
          <w:sz w:val="22"/>
        </w:rPr>
        <w:t xml:space="preserve">Załącznik nr </w:t>
      </w:r>
      <w:r w:rsidR="001A5622">
        <w:rPr>
          <w:b/>
          <w:bCs/>
          <w:sz w:val="22"/>
        </w:rPr>
        <w:t>7</w:t>
      </w:r>
      <w:r w:rsidRPr="0039682B">
        <w:rPr>
          <w:b/>
          <w:bCs/>
          <w:sz w:val="22"/>
        </w:rPr>
        <w:t xml:space="preserve"> do SWZ.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B65EDD1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Pr="002F3CEA">
        <w:rPr>
          <w:rFonts w:ascii="Arial" w:hAnsi="Arial" w:cs="Arial"/>
          <w:iCs/>
          <w:sz w:val="22"/>
          <w:szCs w:val="22"/>
        </w:rPr>
        <w:t xml:space="preserve">4 – </w:t>
      </w:r>
      <w:r w:rsidR="00126E8D">
        <w:rPr>
          <w:rFonts w:ascii="Arial" w:hAnsi="Arial" w:cs="Arial"/>
          <w:iCs/>
          <w:sz w:val="22"/>
          <w:szCs w:val="22"/>
        </w:rPr>
        <w:t>7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633FD6BB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Zamówienia </w:t>
      </w:r>
      <w:r w:rsidR="006C5BC2">
        <w:rPr>
          <w:rFonts w:ascii="Arial" w:hAnsi="Arial" w:cs="Arial"/>
          <w:sz w:val="22"/>
          <w:szCs w:val="22"/>
        </w:rPr>
        <w:t xml:space="preserve">(danego zadania) </w:t>
      </w:r>
      <w:r w:rsidRPr="00561DF3">
        <w:rPr>
          <w:rFonts w:ascii="Arial" w:hAnsi="Arial" w:cs="Arial"/>
          <w:sz w:val="22"/>
          <w:szCs w:val="22"/>
        </w:rPr>
        <w:t xml:space="preserve">wymieniona </w:t>
      </w:r>
      <w:r w:rsidRPr="000F28CD">
        <w:rPr>
          <w:rFonts w:ascii="Arial" w:hAnsi="Arial" w:cs="Arial"/>
          <w:sz w:val="22"/>
          <w:szCs w:val="22"/>
        </w:rPr>
        <w:t xml:space="preserve">w </w:t>
      </w:r>
      <w:r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77777777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dla danego zadania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DA6C3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1560"/>
        <w:gridCol w:w="5665"/>
        <w:gridCol w:w="1134"/>
      </w:tblGrid>
      <w:tr w:rsidR="008D76DA" w:rsidRPr="00561DF3" w14:paraId="30BE30A9" w14:textId="77777777" w:rsidTr="008D76DA">
        <w:trPr>
          <w:trHeight w:val="268"/>
          <w:tblHeader/>
        </w:trPr>
        <w:tc>
          <w:tcPr>
            <w:tcW w:w="1560" w:type="dxa"/>
            <w:shd w:val="clear" w:color="auto" w:fill="BDD6EE" w:themeFill="accent1" w:themeFillTint="66"/>
            <w:vAlign w:val="bottom"/>
          </w:tcPr>
          <w:p w14:paraId="6D9D68B5" w14:textId="77777777" w:rsidR="008D76DA" w:rsidRPr="00677152" w:rsidRDefault="008D76DA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5665" w:type="dxa"/>
            <w:shd w:val="clear" w:color="auto" w:fill="BDD6EE" w:themeFill="accent1" w:themeFillTint="66"/>
            <w:vAlign w:val="bottom"/>
          </w:tcPr>
          <w:p w14:paraId="4AC6D513" w14:textId="77777777" w:rsidR="008D76DA" w:rsidRPr="00677152" w:rsidRDefault="008D76DA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134" w:type="dxa"/>
            <w:shd w:val="clear" w:color="auto" w:fill="BDD6EE" w:themeFill="accent1" w:themeFillTint="66"/>
            <w:vAlign w:val="bottom"/>
          </w:tcPr>
          <w:p w14:paraId="48E91457" w14:textId="77777777" w:rsidR="008D76DA" w:rsidRPr="00677152" w:rsidRDefault="008D76DA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8D76DA" w:rsidRPr="00561DF3" w14:paraId="2CFC570A" w14:textId="77777777" w:rsidTr="008D76DA">
        <w:trPr>
          <w:trHeight w:val="543"/>
        </w:trPr>
        <w:tc>
          <w:tcPr>
            <w:tcW w:w="1560" w:type="dxa"/>
            <w:shd w:val="clear" w:color="auto" w:fill="DEEAF6" w:themeFill="accent1" w:themeFillTint="33"/>
            <w:vAlign w:val="center"/>
          </w:tcPr>
          <w:p w14:paraId="22238FEF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5665" w:type="dxa"/>
            <w:shd w:val="clear" w:color="auto" w:fill="DEEAF6" w:themeFill="accent1" w:themeFillTint="33"/>
            <w:vAlign w:val="bottom"/>
          </w:tcPr>
          <w:p w14:paraId="495599C4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3F8DB27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DA6C31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000000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736D7D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45645D55" w14:textId="77777777" w:rsidR="00751561" w:rsidRPr="00561DF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0218AAC4" w:rsidR="00751561" w:rsidRPr="00A80EC7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80EC7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A80EC7">
        <w:rPr>
          <w:rFonts w:ascii="Arial" w:hAnsi="Arial" w:cs="Arial"/>
          <w:sz w:val="22"/>
          <w:szCs w:val="22"/>
        </w:rPr>
        <w:t xml:space="preserve">dokumentami </w:t>
      </w:r>
      <w:r w:rsidRPr="00A80EC7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A80EC7" w:rsidRPr="00A80EC7">
        <w:rPr>
          <w:rFonts w:ascii="Arial" w:hAnsi="Arial" w:cs="Arial"/>
          <w:b/>
          <w:sz w:val="22"/>
          <w:szCs w:val="22"/>
        </w:rPr>
        <w:t>14</w:t>
      </w:r>
      <w:r w:rsidR="00241E52" w:rsidRPr="00A80EC7">
        <w:rPr>
          <w:rFonts w:ascii="Arial" w:hAnsi="Arial" w:cs="Arial"/>
          <w:b/>
          <w:sz w:val="22"/>
          <w:szCs w:val="22"/>
        </w:rPr>
        <w:t>.0</w:t>
      </w:r>
      <w:r w:rsidR="00DA3E74" w:rsidRPr="00A80EC7">
        <w:rPr>
          <w:rFonts w:ascii="Arial" w:hAnsi="Arial" w:cs="Arial"/>
          <w:b/>
          <w:sz w:val="22"/>
          <w:szCs w:val="22"/>
        </w:rPr>
        <w:t>4</w:t>
      </w:r>
      <w:r w:rsidR="009950D6" w:rsidRPr="00A80EC7">
        <w:rPr>
          <w:rFonts w:ascii="Arial" w:hAnsi="Arial" w:cs="Arial"/>
          <w:b/>
          <w:sz w:val="22"/>
          <w:szCs w:val="22"/>
        </w:rPr>
        <w:t>.202</w:t>
      </w:r>
      <w:r w:rsidR="00241E52" w:rsidRPr="00A80EC7">
        <w:rPr>
          <w:rFonts w:ascii="Arial" w:hAnsi="Arial" w:cs="Arial"/>
          <w:b/>
          <w:sz w:val="22"/>
          <w:szCs w:val="22"/>
        </w:rPr>
        <w:t>6</w:t>
      </w:r>
      <w:r w:rsidR="009950D6" w:rsidRPr="00A80EC7">
        <w:rPr>
          <w:rFonts w:ascii="Arial" w:hAnsi="Arial" w:cs="Arial"/>
          <w:b/>
          <w:sz w:val="22"/>
          <w:szCs w:val="22"/>
        </w:rPr>
        <w:t xml:space="preserve"> r., do godziny 09:00</w:t>
      </w:r>
      <w:bookmarkEnd w:id="21"/>
      <w:r w:rsidR="002F3CEA" w:rsidRPr="00A80EC7">
        <w:rPr>
          <w:rFonts w:ascii="Arial" w:hAnsi="Arial" w:cs="Arial"/>
          <w:b/>
          <w:sz w:val="22"/>
          <w:szCs w:val="22"/>
        </w:rPr>
        <w:t>.</w:t>
      </w:r>
      <w:r w:rsidRPr="00A80EC7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A80EC7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80EC7">
        <w:rPr>
          <w:rFonts w:ascii="Arial" w:hAnsi="Arial" w:cs="Arial"/>
          <w:sz w:val="22"/>
          <w:szCs w:val="22"/>
        </w:rPr>
        <w:t>Adres strony</w:t>
      </w:r>
      <w:r w:rsidR="003F7633" w:rsidRPr="00A80EC7">
        <w:rPr>
          <w:rFonts w:ascii="Arial" w:hAnsi="Arial" w:cs="Arial"/>
          <w:sz w:val="22"/>
          <w:szCs w:val="22"/>
        </w:rPr>
        <w:t xml:space="preserve"> internetowej,</w:t>
      </w:r>
      <w:r w:rsidRPr="00A80EC7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7" w:tooltip="https://platformazakupowa.plk-sa.pl" w:history="1">
        <w:r w:rsidR="00192C74" w:rsidRPr="00A80EC7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4A218E4B" w:rsidR="00751561" w:rsidRPr="00A80EC7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80EC7">
        <w:rPr>
          <w:rFonts w:ascii="Arial" w:hAnsi="Arial" w:cs="Arial"/>
          <w:sz w:val="22"/>
          <w:szCs w:val="22"/>
        </w:rPr>
        <w:t xml:space="preserve">Otwarcie ofert nastąpi w dniu: </w:t>
      </w:r>
      <w:r w:rsidR="00A80EC7" w:rsidRPr="00A80EC7">
        <w:rPr>
          <w:rFonts w:ascii="Arial" w:hAnsi="Arial" w:cs="Arial"/>
          <w:sz w:val="22"/>
          <w:szCs w:val="22"/>
        </w:rPr>
        <w:t>14</w:t>
      </w:r>
      <w:r w:rsidR="00765782" w:rsidRPr="00A80EC7">
        <w:rPr>
          <w:rFonts w:ascii="Arial" w:hAnsi="Arial" w:cs="Arial"/>
          <w:sz w:val="22"/>
          <w:szCs w:val="22"/>
        </w:rPr>
        <w:t>.0</w:t>
      </w:r>
      <w:r w:rsidR="00DA3E74" w:rsidRPr="00A80EC7">
        <w:rPr>
          <w:rFonts w:ascii="Arial" w:hAnsi="Arial" w:cs="Arial"/>
          <w:sz w:val="22"/>
          <w:szCs w:val="22"/>
        </w:rPr>
        <w:t>4</w:t>
      </w:r>
      <w:r w:rsidR="009D7444" w:rsidRPr="00A80EC7">
        <w:rPr>
          <w:rFonts w:ascii="Arial" w:hAnsi="Arial" w:cs="Arial"/>
          <w:sz w:val="22"/>
          <w:szCs w:val="22"/>
        </w:rPr>
        <w:t>.</w:t>
      </w:r>
      <w:r w:rsidR="002F3CEA" w:rsidRPr="00A80EC7">
        <w:rPr>
          <w:rFonts w:ascii="Arial" w:hAnsi="Arial" w:cs="Arial"/>
          <w:sz w:val="22"/>
          <w:szCs w:val="22"/>
        </w:rPr>
        <w:t>202</w:t>
      </w:r>
      <w:r w:rsidR="00241E52" w:rsidRPr="00A80EC7">
        <w:rPr>
          <w:rFonts w:ascii="Arial" w:hAnsi="Arial" w:cs="Arial"/>
          <w:sz w:val="22"/>
          <w:szCs w:val="22"/>
        </w:rPr>
        <w:t>6</w:t>
      </w:r>
      <w:r w:rsidR="002F3CEA" w:rsidRPr="00A80EC7">
        <w:rPr>
          <w:rFonts w:ascii="Arial" w:hAnsi="Arial" w:cs="Arial"/>
          <w:sz w:val="22"/>
          <w:szCs w:val="22"/>
        </w:rPr>
        <w:t xml:space="preserve"> r.</w:t>
      </w:r>
      <w:r w:rsidRPr="00A80EC7">
        <w:rPr>
          <w:rFonts w:ascii="Arial" w:hAnsi="Arial" w:cs="Arial"/>
          <w:sz w:val="22"/>
          <w:szCs w:val="22"/>
        </w:rPr>
        <w:t xml:space="preserve">, o godzinie </w:t>
      </w:r>
      <w:r w:rsidR="009C19C0" w:rsidRPr="00A80EC7">
        <w:rPr>
          <w:rFonts w:ascii="Arial" w:hAnsi="Arial" w:cs="Arial"/>
          <w:sz w:val="22"/>
          <w:szCs w:val="22"/>
        </w:rPr>
        <w:t>09</w:t>
      </w:r>
      <w:r w:rsidR="002F3CEA" w:rsidRPr="00A80EC7">
        <w:rPr>
          <w:rFonts w:ascii="Arial" w:hAnsi="Arial" w:cs="Arial"/>
          <w:sz w:val="22"/>
          <w:szCs w:val="22"/>
        </w:rPr>
        <w:t>:00.</w:t>
      </w:r>
      <w:r w:rsidRPr="00A80EC7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110E40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1C792D41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002ADB">
        <w:rPr>
          <w:rFonts w:ascii="Arial" w:hAnsi="Arial" w:cs="Arial"/>
          <w:b/>
          <w:sz w:val="22"/>
          <w:szCs w:val="22"/>
          <w:lang w:eastAsia="pl-PL"/>
        </w:rPr>
        <w:t>8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8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9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940BEEC" w:rsidR="0033525C" w:rsidRDefault="008F43D5" w:rsidP="009C215A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p w14:paraId="7CEA08FD" w14:textId="063C05F2" w:rsidR="00DD1BCB" w:rsidRDefault="006B3CE8" w:rsidP="005F6E4D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043E9F">
        <w:rPr>
          <w:rFonts w:ascii="Arial" w:hAnsi="Arial" w:cs="Arial"/>
          <w:b/>
          <w:sz w:val="22"/>
          <w:szCs w:val="22"/>
        </w:rPr>
        <w:t>4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39"/>
      <w:r w:rsidR="00E34595">
        <w:rPr>
          <w:rFonts w:ascii="Arial" w:hAnsi="Arial" w:cs="Arial"/>
          <w:sz w:val="22"/>
          <w:szCs w:val="22"/>
        </w:rPr>
        <w:tab/>
      </w:r>
      <w:r w:rsidR="00DD1BCB">
        <w:rPr>
          <w:rFonts w:ascii="Arial" w:hAnsi="Arial" w:cs="Arial"/>
          <w:sz w:val="22"/>
          <w:szCs w:val="22"/>
        </w:rPr>
        <w:t>Wykaz osób</w:t>
      </w:r>
    </w:p>
    <w:p w14:paraId="180D5BB0" w14:textId="1FADBC16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Wykaz</w:t>
      </w:r>
      <w:r w:rsidR="00765782">
        <w:rPr>
          <w:rFonts w:ascii="Arial" w:hAnsi="Arial" w:cs="Arial"/>
          <w:sz w:val="22"/>
          <w:szCs w:val="22"/>
        </w:rPr>
        <w:t xml:space="preserve"> wykonanych</w:t>
      </w:r>
      <w:r>
        <w:rPr>
          <w:rFonts w:ascii="Arial" w:hAnsi="Arial" w:cs="Arial"/>
          <w:sz w:val="22"/>
          <w:szCs w:val="22"/>
        </w:rPr>
        <w:t xml:space="preserve"> robót</w:t>
      </w:r>
    </w:p>
    <w:p w14:paraId="5930EF9A" w14:textId="3A600E4E" w:rsidR="00DA3E74" w:rsidRDefault="00DA3E74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  <w:t>Formularz ofertowy</w:t>
      </w:r>
    </w:p>
    <w:p w14:paraId="3F3F14F7" w14:textId="07B260F1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DA3E74"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5DAE5ECA" w14:textId="19C8282C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DA3E74">
        <w:rPr>
          <w:rFonts w:ascii="Arial" w:hAnsi="Arial" w:cs="Arial"/>
          <w:b/>
          <w:sz w:val="22"/>
          <w:szCs w:val="22"/>
        </w:rPr>
        <w:t>8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20"/>
      <w:footerReference w:type="even" r:id="rId21"/>
      <w:footerReference w:type="default" r:id="rId22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DFF3" w14:textId="77777777" w:rsidR="00210B65" w:rsidRDefault="00210B65">
      <w:r>
        <w:separator/>
      </w:r>
    </w:p>
  </w:endnote>
  <w:endnote w:type="continuationSeparator" w:id="0">
    <w:p w14:paraId="7246F30C" w14:textId="77777777" w:rsidR="00210B65" w:rsidRDefault="00210B65">
      <w:r>
        <w:continuationSeparator/>
      </w:r>
    </w:p>
  </w:endnote>
  <w:endnote w:type="continuationNotice" w:id="1">
    <w:p w14:paraId="0A50A834" w14:textId="77777777" w:rsidR="00210B65" w:rsidRDefault="00210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ADD3" w14:textId="77777777" w:rsidR="00210B65" w:rsidRDefault="00210B65">
      <w:r>
        <w:separator/>
      </w:r>
    </w:p>
  </w:footnote>
  <w:footnote w:type="continuationSeparator" w:id="0">
    <w:p w14:paraId="6890788E" w14:textId="77777777" w:rsidR="00210B65" w:rsidRDefault="00210B65">
      <w:r>
        <w:continuationSeparator/>
      </w:r>
    </w:p>
  </w:footnote>
  <w:footnote w:type="continuationNotice" w:id="1">
    <w:p w14:paraId="53F05F6E" w14:textId="77777777" w:rsidR="00210B65" w:rsidRDefault="00210B65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3591D07B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E838DF" w:rsidRPr="00E838DF">
      <w:rPr>
        <w:rFonts w:ascii="Arial" w:hAnsi="Arial" w:cs="Arial"/>
        <w:bCs/>
        <w:sz w:val="16"/>
      </w:rPr>
      <w:t>Wymiana wyeksploatowanych sygnalizatorów świetlnych wraz z podstawami oraz okablowaniem na linii kolejowej nr 181 - Sekcja Eksploatacji Herby Nowe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6BE4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7E38CE"/>
    <w:multiLevelType w:val="hybridMultilevel"/>
    <w:tmpl w:val="60003D6C"/>
    <w:lvl w:ilvl="0" w:tplc="292851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8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0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1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6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4"/>
  </w:num>
  <w:num w:numId="8" w16cid:durableId="414590539">
    <w:abstractNumId w:val="41"/>
  </w:num>
  <w:num w:numId="9" w16cid:durableId="1593315532">
    <w:abstractNumId w:val="72"/>
  </w:num>
  <w:num w:numId="10" w16cid:durableId="1833593881">
    <w:abstractNumId w:val="59"/>
  </w:num>
  <w:num w:numId="11" w16cid:durableId="1776167165">
    <w:abstractNumId w:val="73"/>
  </w:num>
  <w:num w:numId="12" w16cid:durableId="668368098">
    <w:abstractNumId w:val="69"/>
  </w:num>
  <w:num w:numId="13" w16cid:durableId="162355485">
    <w:abstractNumId w:val="53"/>
  </w:num>
  <w:num w:numId="14" w16cid:durableId="1886989208">
    <w:abstractNumId w:val="57"/>
  </w:num>
  <w:num w:numId="15" w16cid:durableId="264000394">
    <w:abstractNumId w:val="70"/>
  </w:num>
  <w:num w:numId="16" w16cid:durableId="789787867">
    <w:abstractNumId w:val="46"/>
  </w:num>
  <w:num w:numId="17" w16cid:durableId="973564900">
    <w:abstractNumId w:val="52"/>
  </w:num>
  <w:num w:numId="18" w16cid:durableId="1918394675">
    <w:abstractNumId w:val="32"/>
  </w:num>
  <w:num w:numId="19" w16cid:durableId="1853105031">
    <w:abstractNumId w:val="38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7"/>
  </w:num>
  <w:num w:numId="22" w16cid:durableId="6094856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3"/>
  </w:num>
  <w:num w:numId="26" w16cid:durableId="656567834">
    <w:abstractNumId w:val="81"/>
  </w:num>
  <w:num w:numId="27" w16cid:durableId="743455928">
    <w:abstractNumId w:val="39"/>
  </w:num>
  <w:num w:numId="28" w16cid:durableId="387342160">
    <w:abstractNumId w:val="50"/>
  </w:num>
  <w:num w:numId="29" w16cid:durableId="1897475111">
    <w:abstractNumId w:val="61"/>
  </w:num>
  <w:num w:numId="30" w16cid:durableId="1336954939">
    <w:abstractNumId w:val="79"/>
  </w:num>
  <w:num w:numId="31" w16cid:durableId="1083645474">
    <w:abstractNumId w:val="66"/>
  </w:num>
  <w:num w:numId="32" w16cid:durableId="1234386397">
    <w:abstractNumId w:val="60"/>
  </w:num>
  <w:num w:numId="33" w16cid:durableId="1625110921">
    <w:abstractNumId w:val="45"/>
  </w:num>
  <w:num w:numId="34" w16cid:durableId="19596428">
    <w:abstractNumId w:val="31"/>
  </w:num>
  <w:num w:numId="35" w16cid:durableId="692607337">
    <w:abstractNumId w:val="40"/>
  </w:num>
  <w:num w:numId="36" w16cid:durableId="505052535">
    <w:abstractNumId w:val="68"/>
  </w:num>
  <w:num w:numId="37" w16cid:durableId="391124080">
    <w:abstractNumId w:val="44"/>
  </w:num>
  <w:num w:numId="38" w16cid:durableId="2047177226">
    <w:abstractNumId w:val="47"/>
  </w:num>
  <w:num w:numId="39" w16cid:durableId="870726643">
    <w:abstractNumId w:val="42"/>
  </w:num>
  <w:num w:numId="40" w16cid:durableId="1210605204">
    <w:abstractNumId w:val="5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2ADB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6D8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530"/>
    <w:rsid w:val="00076809"/>
    <w:rsid w:val="00077873"/>
    <w:rsid w:val="00077FED"/>
    <w:rsid w:val="000810A1"/>
    <w:rsid w:val="00083180"/>
    <w:rsid w:val="0008367E"/>
    <w:rsid w:val="0008580B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7D9D"/>
    <w:rsid w:val="000E06DD"/>
    <w:rsid w:val="000E0BCD"/>
    <w:rsid w:val="000E3B8B"/>
    <w:rsid w:val="000E502C"/>
    <w:rsid w:val="000F0057"/>
    <w:rsid w:val="000F0FF1"/>
    <w:rsid w:val="000F25A0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BA4"/>
    <w:rsid w:val="00103484"/>
    <w:rsid w:val="0010424E"/>
    <w:rsid w:val="00105430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0546"/>
    <w:rsid w:val="00162478"/>
    <w:rsid w:val="00162644"/>
    <w:rsid w:val="00163481"/>
    <w:rsid w:val="001648E2"/>
    <w:rsid w:val="001665EB"/>
    <w:rsid w:val="001665F5"/>
    <w:rsid w:val="00166A1D"/>
    <w:rsid w:val="0016783A"/>
    <w:rsid w:val="00170D8D"/>
    <w:rsid w:val="001710D4"/>
    <w:rsid w:val="001727FA"/>
    <w:rsid w:val="00172F05"/>
    <w:rsid w:val="00175653"/>
    <w:rsid w:val="00176AD5"/>
    <w:rsid w:val="001805BF"/>
    <w:rsid w:val="00180973"/>
    <w:rsid w:val="0018170D"/>
    <w:rsid w:val="001819DD"/>
    <w:rsid w:val="001823C5"/>
    <w:rsid w:val="00183117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A5622"/>
    <w:rsid w:val="001B07C9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C66"/>
    <w:rsid w:val="001C6EAD"/>
    <w:rsid w:val="001C76EB"/>
    <w:rsid w:val="001C7918"/>
    <w:rsid w:val="001D0D1A"/>
    <w:rsid w:val="001D1836"/>
    <w:rsid w:val="001D1CD2"/>
    <w:rsid w:val="001D356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224E"/>
    <w:rsid w:val="002026E6"/>
    <w:rsid w:val="002027DB"/>
    <w:rsid w:val="00204ACF"/>
    <w:rsid w:val="002074D9"/>
    <w:rsid w:val="00210710"/>
    <w:rsid w:val="00210B65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C95"/>
    <w:rsid w:val="00245180"/>
    <w:rsid w:val="00246BEC"/>
    <w:rsid w:val="002475A8"/>
    <w:rsid w:val="00247812"/>
    <w:rsid w:val="00250666"/>
    <w:rsid w:val="00251C23"/>
    <w:rsid w:val="00252582"/>
    <w:rsid w:val="00252603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33A7"/>
    <w:rsid w:val="00294DAC"/>
    <w:rsid w:val="00295169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1D6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6E38"/>
    <w:rsid w:val="00347543"/>
    <w:rsid w:val="00347F87"/>
    <w:rsid w:val="00351A2A"/>
    <w:rsid w:val="00351B13"/>
    <w:rsid w:val="00352635"/>
    <w:rsid w:val="00352860"/>
    <w:rsid w:val="0035482C"/>
    <w:rsid w:val="00354C77"/>
    <w:rsid w:val="00356386"/>
    <w:rsid w:val="00361C7C"/>
    <w:rsid w:val="00363319"/>
    <w:rsid w:val="00363C61"/>
    <w:rsid w:val="00365F52"/>
    <w:rsid w:val="00366989"/>
    <w:rsid w:val="00366BF3"/>
    <w:rsid w:val="0037207A"/>
    <w:rsid w:val="00373C63"/>
    <w:rsid w:val="003741CA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1010"/>
    <w:rsid w:val="003D337C"/>
    <w:rsid w:val="003D43A4"/>
    <w:rsid w:val="003D4AF3"/>
    <w:rsid w:val="003D5977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57A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7ADF"/>
    <w:rsid w:val="00427C89"/>
    <w:rsid w:val="004312E2"/>
    <w:rsid w:val="0043268E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944"/>
    <w:rsid w:val="00465CC1"/>
    <w:rsid w:val="00465CD0"/>
    <w:rsid w:val="00465ED8"/>
    <w:rsid w:val="00466650"/>
    <w:rsid w:val="00466AF2"/>
    <w:rsid w:val="00467A18"/>
    <w:rsid w:val="00467D73"/>
    <w:rsid w:val="0047027C"/>
    <w:rsid w:val="00471087"/>
    <w:rsid w:val="00471142"/>
    <w:rsid w:val="004745AB"/>
    <w:rsid w:val="0047470C"/>
    <w:rsid w:val="00475C81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37F4"/>
    <w:rsid w:val="0049426D"/>
    <w:rsid w:val="0049454E"/>
    <w:rsid w:val="004964D9"/>
    <w:rsid w:val="004976B0"/>
    <w:rsid w:val="004A0228"/>
    <w:rsid w:val="004A3A43"/>
    <w:rsid w:val="004A4021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5A4E"/>
    <w:rsid w:val="004E702D"/>
    <w:rsid w:val="004F12B7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5F06"/>
    <w:rsid w:val="00561256"/>
    <w:rsid w:val="00561DF3"/>
    <w:rsid w:val="00562D9B"/>
    <w:rsid w:val="005667A9"/>
    <w:rsid w:val="00567774"/>
    <w:rsid w:val="00571333"/>
    <w:rsid w:val="00572738"/>
    <w:rsid w:val="005740E3"/>
    <w:rsid w:val="00575AE2"/>
    <w:rsid w:val="0057652E"/>
    <w:rsid w:val="005819CC"/>
    <w:rsid w:val="005837E1"/>
    <w:rsid w:val="0058466A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C075F"/>
    <w:rsid w:val="005C0767"/>
    <w:rsid w:val="005C1E68"/>
    <w:rsid w:val="005C27DE"/>
    <w:rsid w:val="005C347A"/>
    <w:rsid w:val="005C43FB"/>
    <w:rsid w:val="005C4752"/>
    <w:rsid w:val="005C77A2"/>
    <w:rsid w:val="005C7939"/>
    <w:rsid w:val="005D06AA"/>
    <w:rsid w:val="005D1C80"/>
    <w:rsid w:val="005D2DCA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E00D5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181"/>
    <w:rsid w:val="006304F4"/>
    <w:rsid w:val="006308BE"/>
    <w:rsid w:val="00632C38"/>
    <w:rsid w:val="00632E11"/>
    <w:rsid w:val="00633452"/>
    <w:rsid w:val="00633F1E"/>
    <w:rsid w:val="0063464B"/>
    <w:rsid w:val="006346DC"/>
    <w:rsid w:val="00637A92"/>
    <w:rsid w:val="00637BE3"/>
    <w:rsid w:val="00637F4E"/>
    <w:rsid w:val="00637F96"/>
    <w:rsid w:val="0064077C"/>
    <w:rsid w:val="00641C01"/>
    <w:rsid w:val="0064204F"/>
    <w:rsid w:val="0064226A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87A84"/>
    <w:rsid w:val="00692611"/>
    <w:rsid w:val="00695381"/>
    <w:rsid w:val="006969B6"/>
    <w:rsid w:val="00696B29"/>
    <w:rsid w:val="006A0075"/>
    <w:rsid w:val="006A00A1"/>
    <w:rsid w:val="006A07DD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6E2C"/>
    <w:rsid w:val="006B7C97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4294"/>
    <w:rsid w:val="00705C02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AFF"/>
    <w:rsid w:val="00795A13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0674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3F13"/>
    <w:rsid w:val="00835361"/>
    <w:rsid w:val="008365A5"/>
    <w:rsid w:val="00836830"/>
    <w:rsid w:val="00840B50"/>
    <w:rsid w:val="00841BA1"/>
    <w:rsid w:val="00842265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6CEC"/>
    <w:rsid w:val="008B7E64"/>
    <w:rsid w:val="008C468E"/>
    <w:rsid w:val="008C499A"/>
    <w:rsid w:val="008C57D4"/>
    <w:rsid w:val="008C5FAA"/>
    <w:rsid w:val="008C61B5"/>
    <w:rsid w:val="008D25ED"/>
    <w:rsid w:val="008D3371"/>
    <w:rsid w:val="008D33B4"/>
    <w:rsid w:val="008D4EE8"/>
    <w:rsid w:val="008D67DE"/>
    <w:rsid w:val="008D76DA"/>
    <w:rsid w:val="008E09BB"/>
    <w:rsid w:val="008E199B"/>
    <w:rsid w:val="008E1D85"/>
    <w:rsid w:val="008E4497"/>
    <w:rsid w:val="008E47AF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25EA2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4C3"/>
    <w:rsid w:val="00944F34"/>
    <w:rsid w:val="009453E7"/>
    <w:rsid w:val="00952CAE"/>
    <w:rsid w:val="009544DC"/>
    <w:rsid w:val="00955665"/>
    <w:rsid w:val="00957030"/>
    <w:rsid w:val="00957703"/>
    <w:rsid w:val="00957EAE"/>
    <w:rsid w:val="00960C09"/>
    <w:rsid w:val="00964505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90390"/>
    <w:rsid w:val="00991612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1ACA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EC7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3799"/>
    <w:rsid w:val="00AF531C"/>
    <w:rsid w:val="00AF73C3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54DD"/>
    <w:rsid w:val="00B16979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558B"/>
    <w:rsid w:val="00C17E58"/>
    <w:rsid w:val="00C203B2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2352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497B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4250"/>
    <w:rsid w:val="00D37225"/>
    <w:rsid w:val="00D374D6"/>
    <w:rsid w:val="00D37742"/>
    <w:rsid w:val="00D37D0E"/>
    <w:rsid w:val="00D408C3"/>
    <w:rsid w:val="00D41529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74"/>
    <w:rsid w:val="00DA3E9A"/>
    <w:rsid w:val="00DA43E2"/>
    <w:rsid w:val="00DA4B89"/>
    <w:rsid w:val="00DA6108"/>
    <w:rsid w:val="00DA6485"/>
    <w:rsid w:val="00DA685D"/>
    <w:rsid w:val="00DA6C31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1CBC"/>
    <w:rsid w:val="00E838DF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9F8"/>
    <w:rsid w:val="00EB6D8E"/>
    <w:rsid w:val="00EB73E0"/>
    <w:rsid w:val="00EC060E"/>
    <w:rsid w:val="00EC0971"/>
    <w:rsid w:val="00EC12D6"/>
    <w:rsid w:val="00EC4C3A"/>
    <w:rsid w:val="00EC59DF"/>
    <w:rsid w:val="00EC6BC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606F"/>
    <w:rsid w:val="00F26477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150"/>
    <w:rsid w:val="00F508F1"/>
    <w:rsid w:val="00F5151B"/>
    <w:rsid w:val="00F51F56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F02"/>
    <w:rsid w:val="00FC7DC9"/>
    <w:rsid w:val="00FD08E6"/>
    <w:rsid w:val="00FD191A"/>
    <w:rsid w:val="00FD25E8"/>
    <w:rsid w:val="00FD3791"/>
    <w:rsid w:val="00FD4397"/>
    <w:rsid w:val="00FD465C"/>
    <w:rsid w:val="00FD4A34"/>
    <w:rsid w:val="00FD500F"/>
    <w:rsid w:val="00FD5CB6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https://www.knf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tryk.sieczka@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21</Pages>
  <Words>6633</Words>
  <Characters>39803</Characters>
  <Application>Microsoft Office Word</Application>
  <DocSecurity>0</DocSecurity>
  <Lines>331</Lines>
  <Paragraphs>92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46344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73</cp:revision>
  <cp:lastPrinted>2026-04-03T10:24:00Z</cp:lastPrinted>
  <dcterms:created xsi:type="dcterms:W3CDTF">2025-03-18T09:00:00Z</dcterms:created>
  <dcterms:modified xsi:type="dcterms:W3CDTF">2026-04-03T10:25:00Z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